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63DE535C" w14:textId="5F06B3F3" w:rsidR="00216C8F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6A00EA" w:rsidRPr="006A00EA">
        <w:rPr>
          <w:rFonts w:ascii="Arial" w:hAnsi="Arial" w:cs="Arial"/>
        </w:rPr>
        <w:t>JESSICA DAGNERY MEDINA PADILLA</w:t>
      </w:r>
    </w:p>
    <w:p w14:paraId="1CD48EA0" w14:textId="320A3740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6A00EA" w:rsidRPr="006A00EA">
        <w:rPr>
          <w:rFonts w:ascii="Arial" w:hAnsi="Arial" w:cs="Arial"/>
        </w:rPr>
        <w:t xml:space="preserve">1.144.049.899 </w:t>
      </w:r>
      <w:r w:rsidR="00817275">
        <w:rPr>
          <w:rFonts w:ascii="Arial" w:hAnsi="Arial" w:cs="Arial"/>
        </w:rPr>
        <w:t>DE CALI</w:t>
      </w:r>
    </w:p>
    <w:p w14:paraId="6E95B1CF" w14:textId="79D3F4AF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6A00EA" w:rsidRPr="006A00EA">
        <w:rPr>
          <w:rFonts w:ascii="Arial" w:hAnsi="Arial" w:cs="Arial"/>
          <w:color w:val="000000"/>
        </w:rPr>
        <w:t xml:space="preserve">3500231961 </w:t>
      </w:r>
      <w:r w:rsidR="006A00EA">
        <w:rPr>
          <w:rFonts w:ascii="Arial" w:hAnsi="Arial" w:cs="Arial"/>
          <w:color w:val="000000"/>
        </w:rPr>
        <w:br/>
      </w:r>
      <w:r w:rsidR="00185C8A"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185C8A"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="006A00EA" w:rsidRPr="006A00EA">
        <w:t xml:space="preserve"> </w:t>
      </w:r>
      <w:r w:rsidR="006A00EA">
        <w:t xml:space="preserve"> </w:t>
      </w:r>
      <w:r w:rsidR="006A00EA" w:rsidRPr="006A00EA">
        <w:rPr>
          <w:rFonts w:ascii="Arial" w:hAnsi="Arial" w:cs="Arial"/>
        </w:rPr>
        <w:t>4500363237</w:t>
      </w:r>
      <w:r w:rsidRPr="0092241A">
        <w:rPr>
          <w:rFonts w:ascii="Arial" w:hAnsi="Arial" w:cs="Arial"/>
        </w:rPr>
        <w:tab/>
        <w:t xml:space="preserve"> </w:t>
      </w:r>
    </w:p>
    <w:p w14:paraId="725B1CBF" w14:textId="79D7F19A" w:rsidR="00032343" w:rsidRPr="0092241A" w:rsidRDefault="00536329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 xml:space="preserve">$ </w:t>
      </w:r>
      <w:r w:rsidR="006A00EA" w:rsidRPr="006A00EA">
        <w:rPr>
          <w:rFonts w:ascii="Arial" w:hAnsi="Arial" w:cs="Arial"/>
        </w:rPr>
        <w:t xml:space="preserve">4.368.000 </w:t>
      </w:r>
      <w:r w:rsidR="000E65FA">
        <w:t>(</w:t>
      </w:r>
      <w:r w:rsidR="006A00EA" w:rsidRPr="006A00EA">
        <w:rPr>
          <w:rFonts w:ascii="Arial" w:hAnsi="Arial" w:cs="Arial"/>
        </w:rPr>
        <w:t>CUATRO MILLONE</w:t>
      </w:r>
      <w:r w:rsidR="006A00EA">
        <w:rPr>
          <w:rFonts w:ascii="Arial" w:hAnsi="Arial" w:cs="Arial"/>
        </w:rPr>
        <w:t>S TRESCIENTOS SESENTA Y OCHO</w:t>
      </w:r>
      <w:r w:rsidR="000E65FA" w:rsidRPr="000E65FA">
        <w:rPr>
          <w:rFonts w:ascii="Arial" w:hAnsi="Arial" w:cs="Arial"/>
        </w:rPr>
        <w:t xml:space="preserve"> MIL PESOS</w:t>
      </w:r>
      <w:r w:rsidR="000E65FA">
        <w:rPr>
          <w:rFonts w:ascii="Arial" w:hAnsi="Arial" w:cs="Arial"/>
        </w:rPr>
        <w:t xml:space="preserve"> M/CTE)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1FEB81F1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6A00EA">
        <w:rPr>
          <w:rFonts w:ascii="Arial" w:hAnsi="Arial" w:cs="Arial"/>
          <w:lang w:val="es-ES_tradnl"/>
        </w:rPr>
        <w:t>1190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CD507E2" w14:textId="67E903C2" w:rsidR="0092241A" w:rsidRPr="006A00EA" w:rsidRDefault="00A82B09" w:rsidP="0043566A">
      <w:pPr>
        <w:pStyle w:val="Textoindependiente"/>
        <w:rPr>
          <w:rFonts w:ascii="Arial" w:hAnsi="Arial" w:cs="Arial"/>
          <w:b/>
          <w:sz w:val="22"/>
        </w:rPr>
      </w:pPr>
      <w:r w:rsidRPr="006A00EA">
        <w:rPr>
          <w:rFonts w:ascii="Arial" w:hAnsi="Arial" w:cs="Arial"/>
          <w:sz w:val="22"/>
        </w:rPr>
        <w:t xml:space="preserve">Informe de gestión relacionada con la ejecución de la </w:t>
      </w:r>
      <w:r w:rsidRPr="006A00EA">
        <w:rPr>
          <w:rFonts w:ascii="Arial" w:hAnsi="Arial" w:cs="Arial"/>
          <w:b/>
          <w:sz w:val="22"/>
        </w:rPr>
        <w:t>PRIMERA CUOTA</w:t>
      </w:r>
    </w:p>
    <w:p w14:paraId="689B6870" w14:textId="77777777" w:rsidR="0043566A" w:rsidRPr="006A00EA" w:rsidRDefault="0043566A" w:rsidP="0043566A">
      <w:pPr>
        <w:pStyle w:val="Textoindependiente"/>
        <w:rPr>
          <w:rFonts w:ascii="Arial" w:hAnsi="Arial" w:cs="Arial"/>
          <w:b/>
          <w:sz w:val="22"/>
        </w:rPr>
      </w:pPr>
    </w:p>
    <w:p w14:paraId="631A38C7" w14:textId="1C114B74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1. Apoyar la ejecución de las jornadas y eventos realizados en campo, para la intervención con los niños, niñas, adolescentes y jóvenes en la iniciación y formación deportiva, que maneja el proyecto, así como al proceso de socialización y a la vinculación de la población beneficiaría del Proyecto.</w:t>
      </w:r>
    </w:p>
    <w:p w14:paraId="000107A8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No realicé esta actividad durante este periodo.</w:t>
      </w:r>
    </w:p>
    <w:p w14:paraId="428F77F2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</w:p>
    <w:p w14:paraId="3C75A7A8" w14:textId="30455602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2. Apoyar la elaboración y presentación de informes, registro de los beneficiarios del proyecto a través de la plataforma SIDER, registro fotográfico y bases de datos, correspondiente a los jornadas y eventos.</w:t>
      </w:r>
    </w:p>
    <w:p w14:paraId="08ADAEE0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No realicé esta actividad durante este periodo.</w:t>
      </w:r>
    </w:p>
    <w:p w14:paraId="0A1A8EDC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</w:p>
    <w:p w14:paraId="3F6864D8" w14:textId="2447F72B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3. Asistir a las diferentes reuniones y capacitaciones programadas por el área de fomento y las propias del cargo, que sean necesarias para el desarrollo del programa.</w:t>
      </w:r>
    </w:p>
    <w:p w14:paraId="22F19800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Asistí a la inducción técnica del programa, convocada por el coordinador general</w:t>
      </w:r>
    </w:p>
    <w:p w14:paraId="2960F033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</w:p>
    <w:p w14:paraId="06EB90D9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4. Brindar apoyo en las actividades operativas, logísticas o asistenciales de carácter misional de la Secretaría de Deporte y Recreación, en el cumplimiento del objeto contractual.</w:t>
      </w:r>
    </w:p>
    <w:p w14:paraId="7A5EE1C1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Asistí a la capacitación de gestión de calidad convocada por el coordinador general</w:t>
      </w:r>
    </w:p>
    <w:p w14:paraId="2507A38C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</w:p>
    <w:p w14:paraId="4E2030A2" w14:textId="317598B3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lastRenderedPageBreak/>
        <w:t>5. Las demás desarrolladas en el objeto contractual.</w:t>
      </w:r>
    </w:p>
    <w:p w14:paraId="43F6865A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Asistí a la capacitación de cuentas de cobro convocadas por el equipo administrativo del programa</w:t>
      </w:r>
    </w:p>
    <w:p w14:paraId="1CDD0578" w14:textId="77777777" w:rsidR="00C95992" w:rsidRPr="006A00EA" w:rsidRDefault="00C95992" w:rsidP="0043566A">
      <w:pPr>
        <w:pStyle w:val="Textoindependiente"/>
        <w:rPr>
          <w:rFonts w:ascii="Arial" w:hAnsi="Arial" w:cs="Arial"/>
          <w:b/>
          <w:sz w:val="22"/>
        </w:rPr>
      </w:pPr>
    </w:p>
    <w:p w14:paraId="15DEFBCD" w14:textId="04F5CDB8" w:rsidR="0092241A" w:rsidRPr="006A00EA" w:rsidRDefault="00A82B09" w:rsidP="0043566A">
      <w:pPr>
        <w:pStyle w:val="Textoindependiente"/>
        <w:rPr>
          <w:rFonts w:ascii="Arial" w:hAnsi="Arial" w:cs="Arial"/>
          <w:b/>
          <w:sz w:val="22"/>
        </w:rPr>
      </w:pPr>
      <w:r w:rsidRPr="006A00EA">
        <w:rPr>
          <w:rFonts w:ascii="Arial" w:hAnsi="Arial" w:cs="Arial"/>
          <w:sz w:val="22"/>
        </w:rPr>
        <w:t xml:space="preserve">Informe de gestión relacionada con la ejecución de la </w:t>
      </w:r>
      <w:r w:rsidRPr="006A00EA">
        <w:rPr>
          <w:rFonts w:ascii="Arial" w:hAnsi="Arial" w:cs="Arial"/>
          <w:b/>
          <w:sz w:val="22"/>
        </w:rPr>
        <w:t>SEGUNDA CUOTA</w:t>
      </w:r>
    </w:p>
    <w:p w14:paraId="1EC2AA32" w14:textId="77777777" w:rsidR="0043566A" w:rsidRPr="006A00EA" w:rsidRDefault="0043566A" w:rsidP="0043566A">
      <w:pPr>
        <w:pStyle w:val="Textoindependiente"/>
        <w:rPr>
          <w:rFonts w:ascii="Arial" w:hAnsi="Arial" w:cs="Arial"/>
          <w:b/>
          <w:sz w:val="22"/>
        </w:rPr>
      </w:pPr>
    </w:p>
    <w:p w14:paraId="4C201578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1. Apoyar la ejecución de las jornadas y eventos realizados en campo, para la intervención con los niños, niñas, adolescentes y jóvenes en la iniciación y formación deportiva, que maneja el proyecto, así como al proceso de socialización y a la vinculación de la población beneficiaría del Proyecto.</w:t>
      </w:r>
    </w:p>
    <w:p w14:paraId="05E47B88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Brindé apoyo en la ejecución de jornadas de clase con los beneficiarios de la disciplina natación en la comuna 5</w:t>
      </w:r>
    </w:p>
    <w:p w14:paraId="2963C934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</w:p>
    <w:p w14:paraId="742A9D97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2. Apoyar la elaboración y presentación de informes, registro de los beneficiarios del proyecto a través de la plataforma SIDER, registro fotográfico y bases de datos, correspondiente a los jornadas y eventos.</w:t>
      </w:r>
    </w:p>
    <w:p w14:paraId="0B98DD6A" w14:textId="6AB30AC3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Apoyé el proceso de registro de beneficiarios en la plataforma SIDER</w:t>
      </w:r>
    </w:p>
    <w:p w14:paraId="71B0CA7B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</w:p>
    <w:p w14:paraId="0272E369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3. Asistir a las diferentes reuniones y capacitaciones programadas por el área de fomento y las propias del cargo, que sean necesarias para el desarrollo del programa.</w:t>
      </w:r>
    </w:p>
    <w:p w14:paraId="44E41449" w14:textId="21632B3B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Asistí a la formación de formadores del componente psicosocial.</w:t>
      </w:r>
    </w:p>
    <w:p w14:paraId="747E3598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</w:p>
    <w:p w14:paraId="7CEB097A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4. Brindar apoyo en las actividades operativas, logísticas o asistenciales de carácter misional de la Secretaría de Deporte y Recreación, en el cumplimiento del objeto contractual.</w:t>
      </w:r>
    </w:p>
    <w:p w14:paraId="68F5FB1A" w14:textId="0B60A26B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Asistí a la socialización con el escenario, acompañada de la gestora de la comuna 05</w:t>
      </w:r>
    </w:p>
    <w:p w14:paraId="1543935A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</w:p>
    <w:p w14:paraId="3FAEF45B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5. Las demás desarrolladas en el objeto contractual.</w:t>
      </w:r>
    </w:p>
    <w:p w14:paraId="35E10DB8" w14:textId="77777777" w:rsidR="006A00EA" w:rsidRPr="006A00EA" w:rsidRDefault="006A00EA" w:rsidP="006A00EA">
      <w:pPr>
        <w:suppressAutoHyphens w:val="0"/>
        <w:rPr>
          <w:sz w:val="22"/>
          <w:lang w:val="es-CO" w:eastAsia="es-CO"/>
        </w:rPr>
      </w:pPr>
      <w:r w:rsidRPr="006A00EA">
        <w:rPr>
          <w:rFonts w:ascii="Arial" w:hAnsi="Arial" w:cs="Arial"/>
          <w:color w:val="000000"/>
          <w:sz w:val="22"/>
          <w:lang w:val="es-CO" w:eastAsia="es-CO"/>
        </w:rPr>
        <w:t>- Realicé acompañamiento sobre las sesiones de clases para la comuna 6 guaduales.</w:t>
      </w:r>
    </w:p>
    <w:p w14:paraId="70A3CD6A" w14:textId="77777777" w:rsidR="00817275" w:rsidRPr="006A00EA" w:rsidRDefault="00817275" w:rsidP="00BA1E44">
      <w:pPr>
        <w:pStyle w:val="NormalWeb"/>
        <w:spacing w:before="0" w:beforeAutospacing="0" w:after="0" w:afterAutospacing="0"/>
        <w:jc w:val="both"/>
        <w:rPr>
          <w:sz w:val="22"/>
        </w:rPr>
      </w:pPr>
    </w:p>
    <w:p w14:paraId="19A4C868" w14:textId="7E5564BE" w:rsidR="0043566A" w:rsidRPr="006A00EA" w:rsidRDefault="0092241A" w:rsidP="006A00EA">
      <w:pPr>
        <w:pStyle w:val="NormalWeb"/>
        <w:spacing w:before="0" w:beforeAutospacing="0" w:after="0" w:afterAutospacing="0"/>
        <w:jc w:val="both"/>
        <w:rPr>
          <w:sz w:val="22"/>
        </w:rPr>
      </w:pPr>
      <w:r w:rsidRPr="006A00EA">
        <w:rPr>
          <w:sz w:val="22"/>
        </w:rPr>
        <w:t xml:space="preserve"> </w:t>
      </w:r>
      <w:r w:rsidR="002A5A29" w:rsidRPr="006A00EA">
        <w:rPr>
          <w:rFonts w:ascii="Calibri" w:hAnsi="Calibri" w:cs="Calibri"/>
          <w:color w:val="000000"/>
          <w:sz w:val="18"/>
          <w:szCs w:val="20"/>
        </w:rPr>
        <w:t> </w:t>
      </w:r>
      <w:r w:rsidR="0043566A" w:rsidRPr="006A00EA">
        <w:rPr>
          <w:rFonts w:ascii="Arial" w:hAnsi="Arial" w:cs="Arial"/>
          <w:sz w:val="22"/>
        </w:rPr>
        <w:t>Para constancia de lo anterior, se firma en Santiago de Cali a los 25 días del mes de abril de 2025</w:t>
      </w:r>
    </w:p>
    <w:p w14:paraId="61A8EA36" w14:textId="77777777" w:rsidR="0043566A" w:rsidRPr="006A00EA" w:rsidRDefault="0043566A" w:rsidP="0043566A">
      <w:pPr>
        <w:suppressAutoHyphens w:val="0"/>
        <w:jc w:val="both"/>
        <w:rPr>
          <w:rFonts w:ascii="Arial" w:hAnsi="Arial" w:cs="Arial"/>
          <w:sz w:val="22"/>
        </w:rPr>
      </w:pPr>
    </w:p>
    <w:p w14:paraId="282E0ECF" w14:textId="77777777" w:rsidR="0043566A" w:rsidRPr="006A00EA" w:rsidRDefault="0043566A" w:rsidP="0043566A">
      <w:pPr>
        <w:suppressAutoHyphens w:val="0"/>
        <w:jc w:val="both"/>
        <w:rPr>
          <w:rFonts w:ascii="Arial" w:hAnsi="Arial" w:cs="Arial"/>
          <w:sz w:val="22"/>
        </w:rPr>
      </w:pPr>
      <w:r w:rsidRPr="006A00EA">
        <w:rPr>
          <w:rFonts w:ascii="Arial" w:hAnsi="Arial" w:cs="Arial"/>
          <w:sz w:val="22"/>
        </w:rPr>
        <w:t>Atentamente,</w:t>
      </w:r>
    </w:p>
    <w:p w14:paraId="09FAD1FA" w14:textId="77777777" w:rsidR="0043566A" w:rsidRPr="006A00EA" w:rsidRDefault="0043566A" w:rsidP="0043566A">
      <w:pPr>
        <w:suppressAutoHyphens w:val="0"/>
        <w:jc w:val="both"/>
        <w:rPr>
          <w:rFonts w:ascii="Arial" w:hAnsi="Arial" w:cs="Arial"/>
          <w:sz w:val="22"/>
        </w:rPr>
      </w:pPr>
    </w:p>
    <w:p w14:paraId="76560ED3" w14:textId="77777777" w:rsidR="0043566A" w:rsidRPr="006A00EA" w:rsidRDefault="0043566A" w:rsidP="0043566A">
      <w:pPr>
        <w:suppressAutoHyphens w:val="0"/>
        <w:jc w:val="both"/>
        <w:rPr>
          <w:rFonts w:ascii="Arial" w:hAnsi="Arial" w:cs="Arial"/>
          <w:sz w:val="22"/>
        </w:rPr>
      </w:pPr>
    </w:p>
    <w:p w14:paraId="7F3F35F9" w14:textId="60EDE383" w:rsidR="0043566A" w:rsidRPr="006A00EA" w:rsidRDefault="006A00EA" w:rsidP="0043566A">
      <w:pPr>
        <w:pStyle w:val="Textoindependiente"/>
        <w:rPr>
          <w:rFonts w:ascii="Arial" w:hAnsi="Arial" w:cs="Arial"/>
          <w:color w:val="000000"/>
          <w:sz w:val="22"/>
        </w:rPr>
      </w:pPr>
      <w:r>
        <w:rPr>
          <w:noProof/>
          <w:bdr w:val="none" w:sz="0" w:space="0" w:color="auto" w:frame="1"/>
          <w:lang w:val="es-CO" w:eastAsia="es-CO"/>
        </w:rPr>
        <w:drawing>
          <wp:inline distT="0" distB="0" distL="0" distR="0" wp14:anchorId="62DC2131" wp14:editId="6DC60655">
            <wp:extent cx="2628900" cy="638175"/>
            <wp:effectExtent l="0" t="0" r="0" b="9525"/>
            <wp:docPr id="1" name="Imagen 1" descr="https://lh7-rt.googleusercontent.com/docsz/AD_4nXcmWLbzWCkms6TrvdJBoUnAPcVj3rAEjghZoNv1quBcxdbads_4jlhY0oxoL-LQCJ5CL1SJ22ze8Ajlk8vyZtyrMiElvAN4aYEQmOEVO0XSq3aU7PpGbqfYHxee0YHBpdmyy6qcEgy7Idx835cZKg?key=43zAEoTW0_ztZG_doKfZkq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mWLbzWCkms6TrvdJBoUnAPcVj3rAEjghZoNv1quBcxdbads_4jlhY0oxoL-LQCJ5CL1SJ22ze8Ajlk8vyZtyrMiElvAN4aYEQmOEVO0XSq3aU7PpGbqfYHxee0YHBpdmyy6qcEgy7Idx835cZKg?key=43zAEoTW0_ztZG_doKfZkq5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E6AA6" w14:textId="77777777" w:rsidR="0043566A" w:rsidRPr="006A00EA" w:rsidRDefault="0043566A">
      <w:pPr>
        <w:rPr>
          <w:sz w:val="22"/>
        </w:rPr>
      </w:pPr>
      <w:r w:rsidRPr="006A00EA">
        <w:rPr>
          <w:rFonts w:ascii="Arial" w:hAnsi="Arial" w:cs="Arial"/>
          <w:color w:val="000000"/>
          <w:sz w:val="22"/>
        </w:rPr>
        <w:t>_____________________________</w:t>
      </w:r>
    </w:p>
    <w:p w14:paraId="5A465E25" w14:textId="6DA5A268" w:rsidR="0043566A" w:rsidRPr="006A00EA" w:rsidRDefault="006A00EA" w:rsidP="006A00E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JESSICA DAGNERY MEDINA PADILLA</w:t>
      </w:r>
      <w:r w:rsidRPr="006A00EA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br/>
      </w:r>
      <w:r w:rsidR="000E65FA" w:rsidRPr="006A00EA">
        <w:rPr>
          <w:rFonts w:ascii="Arial" w:hAnsi="Arial" w:cs="Arial"/>
          <w:color w:val="000000"/>
          <w:sz w:val="22"/>
        </w:rPr>
        <w:t xml:space="preserve">CEDULA </w:t>
      </w:r>
      <w:r>
        <w:rPr>
          <w:rFonts w:ascii="Arial" w:hAnsi="Arial" w:cs="Arial"/>
          <w:color w:val="000000"/>
          <w:sz w:val="22"/>
          <w:szCs w:val="22"/>
        </w:rPr>
        <w:t>1144049899</w:t>
      </w:r>
    </w:p>
    <w:p w14:paraId="147406D7" w14:textId="68736B9B" w:rsidR="0043566A" w:rsidRPr="006A00EA" w:rsidRDefault="0043566A" w:rsidP="0043566A">
      <w:pPr>
        <w:pStyle w:val="Textoindependiente"/>
        <w:rPr>
          <w:rFonts w:ascii="Arial" w:hAnsi="Arial" w:cs="Arial"/>
          <w:color w:val="000000"/>
          <w:sz w:val="22"/>
        </w:rPr>
      </w:pPr>
      <w:r w:rsidRPr="006A00EA">
        <w:rPr>
          <w:rFonts w:ascii="Arial" w:hAnsi="Arial" w:cs="Arial"/>
          <w:color w:val="000000"/>
          <w:sz w:val="22"/>
        </w:rPr>
        <w:t>CONTRATISTA</w:t>
      </w:r>
    </w:p>
    <w:p w14:paraId="61F73120" w14:textId="77777777" w:rsidR="0043566A" w:rsidRPr="006A00EA" w:rsidRDefault="0043566A" w:rsidP="0043566A">
      <w:pPr>
        <w:pStyle w:val="Textoindependiente"/>
        <w:rPr>
          <w:rFonts w:ascii="Arial" w:hAnsi="Arial" w:cs="Arial"/>
          <w:color w:val="000000"/>
          <w:sz w:val="22"/>
        </w:rPr>
      </w:pPr>
    </w:p>
    <w:p w14:paraId="0A1D1496" w14:textId="0DA61317" w:rsidR="0043566A" w:rsidRPr="006A00EA" w:rsidRDefault="0043566A" w:rsidP="0043566A">
      <w:pPr>
        <w:pStyle w:val="Textoindependiente"/>
        <w:jc w:val="center"/>
        <w:rPr>
          <w:rFonts w:ascii="Arial" w:hAnsi="Arial" w:cs="Arial"/>
          <w:sz w:val="22"/>
        </w:rPr>
      </w:pPr>
      <w:r w:rsidRPr="006A00EA">
        <w:rPr>
          <w:rFonts w:ascii="Arial" w:hAnsi="Arial" w:cs="Arial"/>
          <w:color w:val="000000"/>
          <w:sz w:val="22"/>
        </w:rPr>
        <w:t xml:space="preserve"> </w:t>
      </w:r>
    </w:p>
    <w:p w14:paraId="4EE9AC68" w14:textId="797A385A" w:rsidR="0092241A" w:rsidRPr="006A00EA" w:rsidRDefault="0092241A" w:rsidP="0092241A">
      <w:pPr>
        <w:pStyle w:val="Default"/>
        <w:rPr>
          <w:bCs/>
          <w:sz w:val="22"/>
          <w:szCs w:val="23"/>
        </w:rPr>
      </w:pPr>
      <w:bookmarkStart w:id="0" w:name="_GoBack"/>
      <w:bookmarkEnd w:id="0"/>
    </w:p>
    <w:p w14:paraId="4C607600" w14:textId="30AE3448" w:rsidR="0043566A" w:rsidRPr="006A00EA" w:rsidRDefault="0043566A" w:rsidP="0092241A">
      <w:pPr>
        <w:pStyle w:val="Default"/>
        <w:rPr>
          <w:sz w:val="22"/>
          <w:szCs w:val="23"/>
        </w:rPr>
      </w:pPr>
    </w:p>
    <w:p w14:paraId="3CA026CE" w14:textId="73AEEF19" w:rsidR="00B10B35" w:rsidRPr="00A82B09" w:rsidRDefault="00B10B35" w:rsidP="006A00EA">
      <w:pPr>
        <w:pStyle w:val="Textoindependiente"/>
        <w:rPr>
          <w:rFonts w:ascii="Arial" w:hAnsi="Arial" w:cs="Arial"/>
        </w:rPr>
      </w:pP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87FAF" w14:textId="77777777" w:rsidR="007C23F0" w:rsidRDefault="007C23F0">
      <w:r>
        <w:separator/>
      </w:r>
    </w:p>
  </w:endnote>
  <w:endnote w:type="continuationSeparator" w:id="0">
    <w:p w14:paraId="646B9AA8" w14:textId="77777777" w:rsidR="007C23F0" w:rsidRDefault="007C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65700" w14:textId="77777777" w:rsidR="007C23F0" w:rsidRDefault="007C23F0">
      <w:r>
        <w:separator/>
      </w:r>
    </w:p>
  </w:footnote>
  <w:footnote w:type="continuationSeparator" w:id="0">
    <w:p w14:paraId="525948DD" w14:textId="77777777" w:rsidR="007C23F0" w:rsidRDefault="007C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0252AA3F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00EA">
      <w:rPr>
        <w:rFonts w:ascii="Arial" w:hAnsi="Arial" w:cs="Arial"/>
        <w:b/>
        <w:bCs/>
        <w:lang w:val="es-MX"/>
      </w:rPr>
      <w:t>.1190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CB47C43"/>
    <w:multiLevelType w:val="hybridMultilevel"/>
    <w:tmpl w:val="20F6C32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1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2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3"/>
    <w:lvlOverride w:ilvl="0">
      <w:lvl w:ilvl="0">
        <w:numFmt w:val="decimal"/>
        <w:lvlText w:val="%1."/>
        <w:lvlJc w:val="left"/>
      </w:lvl>
    </w:lvlOverride>
  </w:num>
  <w:num w:numId="20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es-C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36844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65FA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16C8F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66A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57A01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3F85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00EA"/>
    <w:rsid w:val="006A24C6"/>
    <w:rsid w:val="006A2830"/>
    <w:rsid w:val="006A2B9C"/>
    <w:rsid w:val="006A34D0"/>
    <w:rsid w:val="006A35F6"/>
    <w:rsid w:val="006B15EB"/>
    <w:rsid w:val="006B55F1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23F0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17275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053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017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4A81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B80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58EA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1719"/>
    <w:rsid w:val="00C8314F"/>
    <w:rsid w:val="00C84C41"/>
    <w:rsid w:val="00C90C9D"/>
    <w:rsid w:val="00C90E16"/>
    <w:rsid w:val="00C91EBD"/>
    <w:rsid w:val="00C93B97"/>
    <w:rsid w:val="00C949E6"/>
    <w:rsid w:val="00C95992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90C83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58150-8719-4C47-A5C8-B8BCEAF9E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2</cp:revision>
  <cp:lastPrinted>2025-04-07T05:21:00Z</cp:lastPrinted>
  <dcterms:created xsi:type="dcterms:W3CDTF">2025-04-21T15:13:00Z</dcterms:created>
  <dcterms:modified xsi:type="dcterms:W3CDTF">2025-04-21T15:13:00Z</dcterms:modified>
</cp:coreProperties>
</file>